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DA439" w14:textId="7681F1E0" w:rsidR="00E32805" w:rsidRPr="00E32805" w:rsidRDefault="00E32805" w:rsidP="00E32805">
      <w:pPr>
        <w:spacing w:before="61"/>
        <w:ind w:left="140"/>
        <w:rPr>
          <w:rFonts w:asciiTheme="minorHAnsi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>Campbell Floyd</w:t>
      </w:r>
    </w:p>
    <w:p w14:paraId="1BC33A4F" w14:textId="76400728" w:rsidR="0071471C" w:rsidRPr="00E32805" w:rsidRDefault="00ED1F86" w:rsidP="00E32805">
      <w:pPr>
        <w:spacing w:before="6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Home: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(617)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3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E32805">
        <w:rPr>
          <w:rFonts w:asciiTheme="minorHAnsi" w:eastAsia="Garamond" w:hAnsiTheme="minorHAnsi" w:cstheme="minorHAnsi"/>
          <w:sz w:val="22"/>
          <w:szCs w:val="22"/>
        </w:rPr>
        <w:t>2-2121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▪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 Mobi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E32805">
        <w:rPr>
          <w:rFonts w:asciiTheme="minorHAnsi" w:eastAsia="Garamond" w:hAnsiTheme="minorHAnsi" w:cstheme="minorHAnsi"/>
          <w:sz w:val="22"/>
          <w:szCs w:val="22"/>
        </w:rPr>
        <w:t>: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(617)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790-7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sz w:val="22"/>
          <w:szCs w:val="22"/>
        </w:rPr>
        <w:t>50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▪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 </w:t>
      </w:r>
      <w:hyperlink r:id="rId7" w:history="1">
        <w:r w:rsidR="00E32805" w:rsidRPr="00E32805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floyd@gmail.com</w:t>
        </w:r>
      </w:hyperlink>
    </w:p>
    <w:p w14:paraId="4BBF5A14" w14:textId="77777777" w:rsidR="0071471C" w:rsidRPr="00E32805" w:rsidRDefault="0071471C" w:rsidP="00E32805">
      <w:pPr>
        <w:rPr>
          <w:rFonts w:asciiTheme="minorHAnsi" w:hAnsiTheme="minorHAnsi" w:cstheme="minorHAnsi"/>
          <w:sz w:val="22"/>
          <w:szCs w:val="22"/>
        </w:rPr>
      </w:pPr>
    </w:p>
    <w:p w14:paraId="30E32386" w14:textId="3DBA9C39" w:rsidR="0071471C" w:rsidRPr="00E32805" w:rsidRDefault="00ED1F86" w:rsidP="00E32805">
      <w:pPr>
        <w:ind w:left="1664" w:right="16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INTERNATIONAL SALES &amp; MARKETING EXECUTIVE</w:t>
      </w:r>
    </w:p>
    <w:p w14:paraId="14D688F9" w14:textId="77777777" w:rsidR="0071471C" w:rsidRPr="00E32805" w:rsidRDefault="00ED1F86" w:rsidP="00E32805">
      <w:pPr>
        <w:ind w:left="2611" w:right="244" w:hanging="1969"/>
        <w:rPr>
          <w:rFonts w:asciiTheme="minorHAnsi" w:eastAsia="Garamond" w:hAnsiTheme="minorHAnsi" w:cstheme="minorHAnsi"/>
          <w:bCs/>
          <w:sz w:val="22"/>
          <w:szCs w:val="22"/>
        </w:rPr>
      </w:pP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–</w:t>
      </w:r>
      <w:r w:rsidRPr="00E32805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Expertise</w:t>
      </w:r>
      <w:r w:rsidRPr="00E32805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global</w:t>
      </w:r>
      <w:r w:rsidRPr="00E32805">
        <w:rPr>
          <w:rFonts w:asciiTheme="minorHAnsi" w:eastAsia="Garamond" w:hAnsiTheme="minorHAnsi" w:cstheme="minorHAnsi"/>
          <w:bCs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business</w:t>
      </w:r>
      <w:r w:rsidRPr="00E32805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with</w:t>
      </w:r>
      <w:r w:rsidRPr="00E32805">
        <w:rPr>
          <w:rFonts w:asciiTheme="minorHAnsi" w:eastAsia="Garamond" w:hAnsiTheme="minorHAnsi" w:cstheme="minorHAnsi"/>
          <w:bCs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ep-rooted</w:t>
      </w:r>
      <w:r w:rsidRPr="00E32805">
        <w:rPr>
          <w:rFonts w:asciiTheme="minorHAnsi" w:eastAsia="Garamond" w:hAnsiTheme="minorHAnsi" w:cstheme="minorHAnsi"/>
          <w:bCs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experience</w:t>
      </w:r>
      <w:r w:rsidRPr="00E32805">
        <w:rPr>
          <w:rFonts w:asciiTheme="minorHAnsi" w:eastAsia="Garamond" w:hAnsiTheme="minorHAnsi" w:cstheme="minorHAnsi"/>
          <w:bCs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ultural,</w:t>
      </w:r>
      <w:r w:rsidRPr="00E32805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economic</w:t>
      </w:r>
      <w:r w:rsidRPr="00E32805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po</w:t>
      </w:r>
      <w:r w:rsidRPr="00E32805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tical affairs</w:t>
      </w:r>
      <w:r w:rsidRPr="00E32805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Latin</w:t>
      </w:r>
      <w:r w:rsidRPr="00E32805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merican</w:t>
      </w:r>
      <w:r w:rsidRPr="00E32805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Europe</w:t>
      </w:r>
      <w:r w:rsidRPr="00E32805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count</w:t>
      </w:r>
      <w:r w:rsidRPr="00E32805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es</w:t>
      </w:r>
      <w:r w:rsidRPr="00E32805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Cs/>
          <w:sz w:val="22"/>
          <w:szCs w:val="22"/>
        </w:rPr>
        <w:t>–</w:t>
      </w:r>
    </w:p>
    <w:p w14:paraId="05518244" w14:textId="77777777" w:rsidR="0071471C" w:rsidRPr="00E32805" w:rsidRDefault="0071471C" w:rsidP="00E3280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FF1AF6" w14:textId="77777777" w:rsidR="0071471C" w:rsidRPr="00E32805" w:rsidRDefault="00ED1F86" w:rsidP="00E32805">
      <w:pPr>
        <w:ind w:left="140" w:right="133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k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etin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speci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lis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wh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instrumenta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helpin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worl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leade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 ana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ytica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rumentatio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2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ovide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urnke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solut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q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ali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ener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moni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oring systems</w:t>
      </w:r>
      <w:r w:rsidRPr="00E32805">
        <w:rPr>
          <w:rFonts w:asciiTheme="minorHAnsi" w:eastAsia="Garamond" w:hAnsiTheme="minorHAnsi" w:cstheme="minorHAnsi"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Gre</w:t>
      </w:r>
      <w:r w:rsidRPr="00E32805">
        <w:rPr>
          <w:rFonts w:asciiTheme="minorHAnsi" w:eastAsia="Garamond" w:hAnsiTheme="minorHAnsi" w:cstheme="minorHAnsi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ortfoli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fro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1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8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enc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spanni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E32805">
        <w:rPr>
          <w:rFonts w:asciiTheme="minorHAnsi" w:eastAsia="Garamond" w:hAnsiTheme="minorHAnsi" w:cstheme="minorHAnsi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withi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5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years.</w:t>
      </w:r>
    </w:p>
    <w:p w14:paraId="2FBA01F2" w14:textId="77777777" w:rsidR="0071471C" w:rsidRPr="00E32805" w:rsidRDefault="0071471C" w:rsidP="00E3280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E96BB2" w14:textId="77777777" w:rsidR="0071471C" w:rsidRPr="00E32805" w:rsidRDefault="00ED1F86" w:rsidP="00E32805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Despite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formidable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economic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political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circumstances,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penet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ated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markets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Brazil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</w:p>
    <w:p w14:paraId="4ED549C7" w14:textId="77777777" w:rsidR="0071471C" w:rsidRPr="00E32805" w:rsidRDefault="00ED1F86" w:rsidP="00E32805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Argentina.</w:t>
      </w:r>
      <w:r w:rsidRPr="00E32805">
        <w:rPr>
          <w:rFonts w:asciiTheme="minorHAnsi" w:eastAsia="Garamond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Forged</w:t>
      </w:r>
      <w:r w:rsidRPr="00E32805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key</w:t>
      </w:r>
      <w:r w:rsidRPr="00E328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alliances</w:t>
      </w:r>
      <w:r w:rsidRPr="00E32805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th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German</w:t>
      </w:r>
      <w:r w:rsidRPr="00E32805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based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manufacturers</w:t>
      </w:r>
      <w:r w:rsidRPr="00E32805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E32805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generated</w:t>
      </w:r>
      <w:r w:rsidRPr="00E32805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over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$8</w:t>
      </w:r>
      <w:r w:rsidRPr="00E32805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million</w:t>
      </w:r>
      <w:r w:rsidRPr="00E32805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</w:p>
    <w:p w14:paraId="677C4762" w14:textId="77777777" w:rsidR="0071471C" w:rsidRPr="00E32805" w:rsidRDefault="00ED1F86" w:rsidP="00E32805">
      <w:pPr>
        <w:spacing w:before="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2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years.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Kno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for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ability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cut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through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red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tape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negotiate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n-win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z w:val="22"/>
          <w:szCs w:val="22"/>
        </w:rPr>
        <w:t>tcomes.</w:t>
      </w:r>
    </w:p>
    <w:p w14:paraId="25CB709E" w14:textId="77777777" w:rsidR="0071471C" w:rsidRPr="00E32805" w:rsidRDefault="0071471C" w:rsidP="00E3280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AC141A" w14:textId="77777777" w:rsidR="0071471C" w:rsidRPr="00E32805" w:rsidRDefault="00ED1F86" w:rsidP="00E32805">
      <w:pPr>
        <w:ind w:left="140" w:right="307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Rock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so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perience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develop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new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launches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for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emergi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 technologies.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Comb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owledge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engineer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g,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ar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ly</w:t>
      </w:r>
      <w:r w:rsidRPr="00E32805">
        <w:rPr>
          <w:rFonts w:asciiTheme="minorHAnsi" w:eastAsia="Garamond" w:hAnsiTheme="minorHAnsi" w:cstheme="minorHAnsi"/>
          <w:sz w:val="22"/>
          <w:szCs w:val="22"/>
        </w:rPr>
        <w:t>sis,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with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gic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mar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E32805">
        <w:rPr>
          <w:rFonts w:asciiTheme="minorHAnsi" w:eastAsia="Garamond" w:hAnsiTheme="minorHAnsi" w:cstheme="minorHAnsi"/>
          <w:sz w:val="22"/>
          <w:szCs w:val="22"/>
        </w:rPr>
        <w:t>eti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sales ma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ag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nt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deliver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sup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rior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oducts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worldwide.</w:t>
      </w:r>
    </w:p>
    <w:p w14:paraId="4C8BCD7C" w14:textId="77777777" w:rsidR="0071471C" w:rsidRPr="00E32805" w:rsidRDefault="0071471C" w:rsidP="00E3280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56F60D" w14:textId="77777777" w:rsidR="0071471C" w:rsidRPr="00E32805" w:rsidRDefault="00ED1F86" w:rsidP="00E32805">
      <w:pPr>
        <w:ind w:left="140" w:right="255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Fluen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glis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anis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versan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erman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Portu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ues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Ital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Extensivel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travele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to ove</w:t>
      </w:r>
      <w:r w:rsidRPr="00E32805">
        <w:rPr>
          <w:rFonts w:asciiTheme="minorHAnsi" w:eastAsia="Garamond" w:hAnsiTheme="minorHAnsi" w:cstheme="minorHAnsi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E32805">
        <w:rPr>
          <w:rFonts w:asciiTheme="minorHAnsi" w:eastAsia="Garamond" w:hAnsiTheme="minorHAnsi" w:cstheme="minorHAnsi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exceptionall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respectfu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ppreciativ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divers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cul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ure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viewpoints.</w:t>
      </w:r>
    </w:p>
    <w:p w14:paraId="652A08B1" w14:textId="77777777" w:rsidR="0071471C" w:rsidRPr="00E32805" w:rsidRDefault="0071471C" w:rsidP="00E3280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332F4C3" w14:textId="3E6168B0" w:rsidR="0071471C" w:rsidRPr="00E32805" w:rsidRDefault="00ED1F86" w:rsidP="00E32805">
      <w:pPr>
        <w:ind w:left="140" w:right="292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Uni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path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ofessio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velopment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ten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city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to succ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–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rose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humb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eg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ngs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third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world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E32805">
        <w:rPr>
          <w:rFonts w:asciiTheme="minorHAnsi" w:eastAsia="Garamond" w:hAnsiTheme="minorHAnsi" w:cstheme="minorHAnsi"/>
          <w:sz w:val="22"/>
          <w:szCs w:val="22"/>
        </w:rPr>
        <w:t>untry,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gre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sing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th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ugh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multi-faceted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car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er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into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executive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roles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global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 marketing.</w:t>
      </w:r>
    </w:p>
    <w:p w14:paraId="25F8FA9C" w14:textId="39FA0513" w:rsidR="0071471C" w:rsidRPr="00E32805" w:rsidRDefault="00ED1F86" w:rsidP="00E32805">
      <w:pPr>
        <w:spacing w:before="38"/>
        <w:ind w:left="3450" w:right="34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AREAS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EXCELL</w:t>
      </w:r>
      <w:r w:rsidRPr="00E328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NCE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0"/>
        <w:gridCol w:w="2738"/>
        <w:gridCol w:w="3312"/>
      </w:tblGrid>
      <w:tr w:rsidR="0071471C" w:rsidRPr="00E32805" w14:paraId="1D15962E" w14:textId="77777777" w:rsidTr="00E32805">
        <w:trPr>
          <w:trHeight w:hRule="exact" w:val="334"/>
        </w:trPr>
        <w:tc>
          <w:tcPr>
            <w:tcW w:w="3380" w:type="dxa"/>
          </w:tcPr>
          <w:p w14:paraId="5BB2EA7E" w14:textId="77777777" w:rsidR="0071471C" w:rsidRPr="00E32805" w:rsidRDefault="00ED1F86" w:rsidP="00E32805">
            <w:pPr>
              <w:spacing w:before="78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Market</w:t>
            </w:r>
            <w:r w:rsidRPr="00E32805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E32805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Comp</w:t>
            </w:r>
            <w:r w:rsidRPr="00E32805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titive</w:t>
            </w:r>
            <w:r w:rsidRPr="00E32805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E32805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alysis</w:t>
            </w:r>
          </w:p>
        </w:tc>
        <w:tc>
          <w:tcPr>
            <w:tcW w:w="2738" w:type="dxa"/>
          </w:tcPr>
          <w:p w14:paraId="79DAC9F9" w14:textId="77777777" w:rsidR="0071471C" w:rsidRPr="00E32805" w:rsidRDefault="00ED1F86" w:rsidP="00E32805">
            <w:pPr>
              <w:spacing w:before="78"/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Product</w:t>
            </w:r>
            <w:r w:rsidRPr="00E32805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E32805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sit</w:t>
            </w:r>
            <w:r w:rsidRPr="00E32805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E32805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3312" w:type="dxa"/>
          </w:tcPr>
          <w:p w14:paraId="59834C5E" w14:textId="77777777" w:rsidR="0071471C" w:rsidRPr="00E32805" w:rsidRDefault="00ED1F86" w:rsidP="00E32805">
            <w:pPr>
              <w:spacing w:before="78"/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Sale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E32805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Trainin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E32805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E32805">
              <w:rPr>
                <w:rFonts w:asciiTheme="minorHAnsi" w:eastAsia="Garamond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Le</w:t>
            </w:r>
            <w:r w:rsidRPr="00E32805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a</w:t>
            </w:r>
            <w:r w:rsidRPr="00E32805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d</w:t>
            </w:r>
            <w:r w:rsidRPr="00E32805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ership</w:t>
            </w:r>
          </w:p>
        </w:tc>
      </w:tr>
      <w:tr w:rsidR="0071471C" w:rsidRPr="00E32805" w14:paraId="45D0CD6F" w14:textId="77777777" w:rsidTr="00E32805">
        <w:trPr>
          <w:trHeight w:hRule="exact" w:val="248"/>
        </w:trPr>
        <w:tc>
          <w:tcPr>
            <w:tcW w:w="3380" w:type="dxa"/>
          </w:tcPr>
          <w:p w14:paraId="602F28FE" w14:textId="77777777" w:rsidR="0071471C" w:rsidRPr="00E32805" w:rsidRDefault="00ED1F86" w:rsidP="00E32805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Cust</w:t>
            </w:r>
            <w:r w:rsidRPr="00E32805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o</w:t>
            </w:r>
            <w:r w:rsidRPr="00E32805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e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E32805">
              <w:rPr>
                <w:rFonts w:asciiTheme="minorHAnsi" w:eastAsia="Garamond" w:hAnsiTheme="minorHAnsi" w:cstheme="minorHAnsi"/>
                <w:spacing w:val="-19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Relatio</w:t>
            </w:r>
            <w:r w:rsidRPr="00E32805">
              <w:rPr>
                <w:rFonts w:asciiTheme="minorHAnsi" w:eastAsia="Garamond" w:hAnsiTheme="minorHAnsi" w:cstheme="minorHAnsi"/>
                <w:spacing w:val="-7"/>
                <w:w w:val="98"/>
                <w:position w:val="1"/>
                <w:sz w:val="22"/>
                <w:szCs w:val="22"/>
              </w:rPr>
              <w:t>n</w:t>
            </w:r>
            <w:r w:rsidRPr="00E32805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shi</w:t>
            </w:r>
            <w:r w:rsidRPr="00E32805">
              <w:rPr>
                <w:rFonts w:asciiTheme="minorHAnsi" w:eastAsia="Garamond" w:hAnsiTheme="minorHAnsi" w:cstheme="minorHAnsi"/>
                <w:w w:val="98"/>
                <w:position w:val="1"/>
                <w:sz w:val="22"/>
                <w:szCs w:val="22"/>
              </w:rPr>
              <w:t>p</w:t>
            </w:r>
            <w:r w:rsidRPr="00E32805">
              <w:rPr>
                <w:rFonts w:asciiTheme="minorHAnsi" w:eastAsia="Garamond" w:hAnsiTheme="minorHAnsi" w:cstheme="minorHAnsi"/>
                <w:spacing w:val="-2"/>
                <w:w w:val="98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Man</w:t>
            </w:r>
            <w:r w:rsidRPr="00E32805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a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2738" w:type="dxa"/>
          </w:tcPr>
          <w:p w14:paraId="0C4480A7" w14:textId="77777777" w:rsidR="0071471C" w:rsidRPr="00E32805" w:rsidRDefault="00ED1F86" w:rsidP="00E32805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Star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-ups</w:t>
            </w:r>
            <w:r w:rsidRPr="00E32805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E32805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Turna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ounds</w:t>
            </w:r>
          </w:p>
        </w:tc>
        <w:tc>
          <w:tcPr>
            <w:tcW w:w="3312" w:type="dxa"/>
          </w:tcPr>
          <w:p w14:paraId="3B083B1E" w14:textId="77777777" w:rsidR="0071471C" w:rsidRPr="00E32805" w:rsidRDefault="00ED1F86" w:rsidP="00E32805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E32805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Ope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at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</w:t>
            </w:r>
            <w:r w:rsidRPr="00E32805">
              <w:rPr>
                <w:rFonts w:asciiTheme="minorHAnsi" w:eastAsia="Garamond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Mana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em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</w:p>
        </w:tc>
      </w:tr>
      <w:tr w:rsidR="0071471C" w:rsidRPr="00E32805" w14:paraId="26073AEA" w14:textId="77777777" w:rsidTr="00E32805">
        <w:trPr>
          <w:trHeight w:hRule="exact" w:val="247"/>
        </w:trPr>
        <w:tc>
          <w:tcPr>
            <w:tcW w:w="3380" w:type="dxa"/>
          </w:tcPr>
          <w:p w14:paraId="7665E580" w14:textId="77777777" w:rsidR="0071471C" w:rsidRPr="00E32805" w:rsidRDefault="00ED1F86" w:rsidP="00E32805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Distributio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E32805">
              <w:rPr>
                <w:rFonts w:asciiTheme="minorHAnsi" w:eastAsia="Garamond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Channe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E32805">
              <w:rPr>
                <w:rFonts w:asciiTheme="minorHAnsi" w:eastAsia="Garamond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Management</w:t>
            </w:r>
          </w:p>
        </w:tc>
        <w:tc>
          <w:tcPr>
            <w:tcW w:w="2738" w:type="dxa"/>
          </w:tcPr>
          <w:p w14:paraId="3E2258F6" w14:textId="77777777" w:rsidR="0071471C" w:rsidRPr="00E32805" w:rsidRDefault="00ED1F86" w:rsidP="00E32805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New</w:t>
            </w:r>
            <w:r w:rsidRPr="00E32805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oduct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Pla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ning</w:t>
            </w:r>
          </w:p>
        </w:tc>
        <w:tc>
          <w:tcPr>
            <w:tcW w:w="3312" w:type="dxa"/>
          </w:tcPr>
          <w:p w14:paraId="46BB99C7" w14:textId="77777777" w:rsidR="0071471C" w:rsidRPr="00E32805" w:rsidRDefault="00ED1F86" w:rsidP="00E32805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E32805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Strategic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All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ances</w:t>
            </w:r>
          </w:p>
        </w:tc>
      </w:tr>
      <w:tr w:rsidR="0071471C" w:rsidRPr="00E32805" w14:paraId="56951592" w14:textId="77777777" w:rsidTr="00E32805">
        <w:trPr>
          <w:trHeight w:hRule="exact" w:val="499"/>
        </w:trPr>
        <w:tc>
          <w:tcPr>
            <w:tcW w:w="3380" w:type="dxa"/>
          </w:tcPr>
          <w:p w14:paraId="7E6BF1C1" w14:textId="77777777" w:rsidR="0071471C" w:rsidRPr="00E32805" w:rsidRDefault="00ED1F86" w:rsidP="00E32805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gic</w:t>
            </w:r>
            <w:r w:rsidRPr="00E32805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keting</w:t>
            </w:r>
          </w:p>
        </w:tc>
        <w:tc>
          <w:tcPr>
            <w:tcW w:w="2738" w:type="dxa"/>
          </w:tcPr>
          <w:p w14:paraId="0E2675A6" w14:textId="77777777" w:rsidR="0071471C" w:rsidRPr="00E32805" w:rsidRDefault="00ED1F86" w:rsidP="00E32805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E32805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Business</w:t>
            </w:r>
            <w:r w:rsidRPr="00E32805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De</w:t>
            </w:r>
            <w:r w:rsidRPr="00E32805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elopment</w:t>
            </w:r>
          </w:p>
        </w:tc>
        <w:tc>
          <w:tcPr>
            <w:tcW w:w="3312" w:type="dxa"/>
          </w:tcPr>
          <w:p w14:paraId="747C1095" w14:textId="77777777" w:rsidR="0071471C" w:rsidRPr="00E32805" w:rsidRDefault="00ED1F86" w:rsidP="00E32805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E32805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E32805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act</w:t>
            </w:r>
            <w:r w:rsidRPr="00E32805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E32805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E32805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32805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ns</w:t>
            </w:r>
          </w:p>
        </w:tc>
      </w:tr>
    </w:tbl>
    <w:p w14:paraId="30695C2E" w14:textId="77777777" w:rsidR="0071471C" w:rsidRPr="00E32805" w:rsidRDefault="0071471C" w:rsidP="00E3280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C5B7519" w14:textId="566C203E" w:rsidR="0071471C" w:rsidRPr="00E32805" w:rsidRDefault="00ED1F86" w:rsidP="00E32805">
      <w:pPr>
        <w:spacing w:before="38"/>
        <w:ind w:left="3159" w:right="31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EXPERIENCE</w:t>
      </w:r>
    </w:p>
    <w:p w14:paraId="6BA80FCE" w14:textId="77777777" w:rsidR="0071471C" w:rsidRPr="00E32805" w:rsidRDefault="00ED1F86" w:rsidP="00E32805">
      <w:pPr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LEANDER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CORPORATION,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Boston,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       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2000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297335DE" w14:textId="77777777" w:rsidR="0071471C" w:rsidRPr="00E32805" w:rsidRDefault="00ED1F86" w:rsidP="00E32805">
      <w:pPr>
        <w:spacing w:before="1"/>
        <w:ind w:left="140" w:right="307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sz w:val="22"/>
          <w:szCs w:val="22"/>
        </w:rPr>
        <w:t>World</w:t>
      </w:r>
      <w:r w:rsidRPr="00E32805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der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in ana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ytical</w:t>
      </w:r>
      <w:r w:rsidRPr="00E32805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inst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ru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men</w:t>
      </w:r>
      <w:r w:rsidRPr="00E32805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ation</w:t>
      </w:r>
      <w:r w:rsidRPr="00E32805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rvi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en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rgy</w:t>
      </w:r>
      <w:r w:rsidRPr="00E32805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E32805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rma</w:t>
      </w:r>
      <w:r w:rsidRPr="00E32805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eutical</w:t>
      </w:r>
      <w:r w:rsidRPr="00E32805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stri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s.</w:t>
      </w:r>
    </w:p>
    <w:p w14:paraId="43E64C02" w14:textId="77777777" w:rsidR="0071471C" w:rsidRPr="00E32805" w:rsidRDefault="00ED1F86" w:rsidP="00E32805">
      <w:pPr>
        <w:ind w:left="140" w:right="60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Vice</w:t>
      </w:r>
      <w:r w:rsidRPr="00E32805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Pre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id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E32805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Intern</w:t>
      </w:r>
      <w:r w:rsidRPr="00E32805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ti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nal</w:t>
      </w:r>
      <w:r w:rsidRPr="00E32805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Sales</w:t>
      </w:r>
    </w:p>
    <w:p w14:paraId="74FEB1B4" w14:textId="77777777" w:rsidR="0071471C" w:rsidRPr="00E32805" w:rsidRDefault="00ED1F86" w:rsidP="00E32805">
      <w:pPr>
        <w:spacing w:before="72"/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Oversee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60+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representati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 internationally with</w:t>
      </w:r>
      <w:r w:rsidRPr="00E32805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full</w:t>
      </w:r>
      <w:r w:rsidRPr="00E32805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acco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tabi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ity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all</w:t>
      </w:r>
      <w:r w:rsidRPr="00E32805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tiatives.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Travel ext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nsively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suppo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teams;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ate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th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dis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butors and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z w:val="22"/>
          <w:szCs w:val="22"/>
        </w:rPr>
        <w:t>sto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ers,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provide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quo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E32805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Present semi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ars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ally;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re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whi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pers,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ROI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cum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nts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mar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ke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ting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ateral.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Deve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casts,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condu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t SWOT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cycle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obally.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Attend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ade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shows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advise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on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product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enhanc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ments.</w:t>
      </w:r>
    </w:p>
    <w:p w14:paraId="69F44372" w14:textId="77777777" w:rsidR="0071471C" w:rsidRPr="00E32805" w:rsidRDefault="00ED1F86" w:rsidP="00E32805">
      <w:pPr>
        <w:spacing w:before="88"/>
        <w:ind w:left="140" w:right="805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5ACC4C65" w14:textId="77777777" w:rsidR="0071471C" w:rsidRPr="00E32805" w:rsidRDefault="00ED1F86" w:rsidP="00E32805">
      <w:pPr>
        <w:spacing w:before="80"/>
        <w:ind w:left="140" w:right="9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 xml:space="preserve">    </w:t>
      </w:r>
      <w:r w:rsidRPr="00E328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Fueled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international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growth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50%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years,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E32805">
        <w:rPr>
          <w:rFonts w:asciiTheme="minorHAnsi" w:eastAsia="Garamond" w:hAnsiTheme="minorHAnsi" w:cstheme="minorHAnsi"/>
          <w:sz w:val="22"/>
          <w:szCs w:val="22"/>
        </w:rPr>
        <w:t>niti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fro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$4M</w:t>
      </w:r>
    </w:p>
    <w:p w14:paraId="6A9BB2AE" w14:textId="77777777" w:rsidR="0071471C" w:rsidRPr="00E32805" w:rsidRDefault="00ED1F86" w:rsidP="00E32805">
      <w:pPr>
        <w:ind w:left="50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E328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year</w:t>
      </w:r>
      <w:r w:rsidRPr="00E32805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E32805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ergiz</w:t>
      </w:r>
      <w:r w:rsidRPr="00E328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E32805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turni</w:t>
      </w:r>
      <w:r w:rsidRPr="00E328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around</w:t>
      </w:r>
      <w:r w:rsidRPr="00E32805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sluggish</w:t>
      </w:r>
      <w:r w:rsidRPr="00E32805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teams.</w:t>
      </w:r>
    </w:p>
    <w:p w14:paraId="72229DF1" w14:textId="77777777" w:rsidR="0071471C" w:rsidRPr="00E32805" w:rsidRDefault="00ED1F86" w:rsidP="00E32805">
      <w:pPr>
        <w:tabs>
          <w:tab w:val="left" w:pos="500"/>
        </w:tabs>
        <w:spacing w:before="82"/>
        <w:ind w:left="500" w:right="222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Built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oduct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tfolio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from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helped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ompany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’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niche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lea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 unique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market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by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la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ch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vati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am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z w:val="22"/>
          <w:szCs w:val="22"/>
        </w:rPr>
        <w:t>aigns,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pp</w:t>
      </w:r>
      <w:r w:rsidRPr="00E32805">
        <w:rPr>
          <w:rFonts w:asciiTheme="minorHAnsi" w:eastAsia="Garamond" w:hAnsiTheme="minorHAnsi" w:cstheme="minorHAnsi"/>
          <w:sz w:val="22"/>
          <w:szCs w:val="22"/>
        </w:rPr>
        <w:t>lying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new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strategies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helping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E32805">
        <w:rPr>
          <w:rFonts w:asciiTheme="minorHAnsi" w:eastAsia="Garamond" w:hAnsiTheme="minorHAnsi" w:cstheme="minorHAnsi"/>
          <w:sz w:val="22"/>
          <w:szCs w:val="22"/>
        </w:rPr>
        <w:t>entify new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z w:val="22"/>
          <w:szCs w:val="22"/>
        </w:rPr>
        <w:t>roducts.</w:t>
      </w:r>
    </w:p>
    <w:p w14:paraId="3512137F" w14:textId="77777777" w:rsidR="0071471C" w:rsidRPr="00E32805" w:rsidRDefault="00ED1F86" w:rsidP="00E32805">
      <w:pPr>
        <w:spacing w:before="80"/>
        <w:ind w:right="140"/>
        <w:jc w:val="right"/>
        <w:rPr>
          <w:rFonts w:asciiTheme="minorHAnsi" w:eastAsia="Garamond" w:hAnsiTheme="minorHAnsi" w:cstheme="minorHAnsi"/>
          <w:sz w:val="22"/>
          <w:szCs w:val="22"/>
        </w:rPr>
        <w:sectPr w:rsidR="0071471C" w:rsidRPr="00E32805">
          <w:footerReference w:type="default" r:id="rId8"/>
          <w:pgSz w:w="12240" w:h="15840"/>
          <w:pgMar w:top="1380" w:right="1300" w:bottom="280" w:left="1300" w:header="0" w:footer="724" w:gutter="0"/>
          <w:cols w:space="720"/>
        </w:sectPr>
      </w:pPr>
      <w:r w:rsidRPr="00E32805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1182CD2D" w14:textId="77777777" w:rsidR="0071471C" w:rsidRPr="00E32805" w:rsidRDefault="00ED1F86" w:rsidP="00E32805">
      <w:pPr>
        <w:spacing w:before="79"/>
        <w:ind w:left="100" w:right="8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lastRenderedPageBreak/>
        <w:pict w14:anchorId="174352D2">
          <v:group id="_x0000_s1034" style="position:absolute;left:0;text-align:left;margin-left:70.5pt;margin-top:20.65pt;width:471pt;height:0;z-index:-251659776;mso-position-horizontal-relative:page" coordorigin="1410,413" coordsize="9420,0">
            <v:shape id="_x0000_s1035" style="position:absolute;left:1410;top:413;width:9420;height:0" coordorigin="1410,413" coordsize="9420,0" path="m1410,413r9420,e" filled="f" strokeweight=".58pt">
              <v:path arrowok="t"/>
            </v:shape>
            <w10:wrap anchorx="page"/>
          </v:group>
        </w:pic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E32805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Page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2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6205E940" w14:textId="77777777" w:rsidR="0071471C" w:rsidRPr="00E32805" w:rsidRDefault="0071471C" w:rsidP="00E32805">
      <w:pPr>
        <w:rPr>
          <w:rFonts w:asciiTheme="minorHAnsi" w:hAnsiTheme="minorHAnsi" w:cstheme="minorHAnsi"/>
          <w:sz w:val="22"/>
          <w:szCs w:val="22"/>
        </w:rPr>
      </w:pPr>
    </w:p>
    <w:p w14:paraId="17D2150B" w14:textId="77777777" w:rsidR="0071471C" w:rsidRPr="00E32805" w:rsidRDefault="0071471C" w:rsidP="00E3280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17E03D6" w14:textId="77777777" w:rsidR="0071471C" w:rsidRPr="00E32805" w:rsidRDefault="00ED1F86" w:rsidP="00E32805">
      <w:pPr>
        <w:ind w:left="100" w:right="50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Vice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Pre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id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Intern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nal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Sales,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Cont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ued</w:t>
      </w:r>
    </w:p>
    <w:p w14:paraId="0A661577" w14:textId="77777777" w:rsidR="0071471C" w:rsidRPr="00E32805" w:rsidRDefault="00ED1F86" w:rsidP="00E32805">
      <w:pPr>
        <w:spacing w:before="81"/>
        <w:ind w:left="100" w:right="5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 xml:space="preserve">    </w:t>
      </w:r>
      <w:r w:rsidRPr="00E328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Transfo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med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underperfo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operations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ies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that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olstered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revenue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 xml:space="preserve">increases 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om</w:t>
      </w:r>
    </w:p>
    <w:p w14:paraId="09523F4A" w14:textId="77777777" w:rsidR="0071471C" w:rsidRPr="00E32805" w:rsidRDefault="00ED1F86" w:rsidP="00E32805">
      <w:pPr>
        <w:spacing w:before="1"/>
        <w:ind w:left="460" w:right="342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20%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100%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consi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te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tly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alyz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etrics,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efin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ng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product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deve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op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ans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imp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em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ting new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arket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strateg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3352B12E" w14:textId="77777777" w:rsidR="0071471C" w:rsidRPr="00E32805" w:rsidRDefault="00ED1F86" w:rsidP="00E32805">
      <w:pPr>
        <w:tabs>
          <w:tab w:val="left" w:pos="460"/>
        </w:tabs>
        <w:spacing w:before="74"/>
        <w:ind w:left="460" w:right="315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Improved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stomer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sa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sfaction,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sal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team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perfo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mance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overall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by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org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niz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ng inte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nal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rain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ng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sem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ars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E32805">
        <w:rPr>
          <w:rFonts w:asciiTheme="minorHAnsi" w:eastAsia="Garamond" w:hAnsiTheme="minorHAnsi" w:cstheme="minorHAnsi"/>
          <w:sz w:val="22"/>
          <w:szCs w:val="22"/>
        </w:rPr>
        <w:t>ecu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rp</w:t>
      </w:r>
      <w:r w:rsidRPr="00E32805">
        <w:rPr>
          <w:rFonts w:asciiTheme="minorHAnsi" w:eastAsia="Garamond" w:hAnsiTheme="minorHAnsi" w:cstheme="minorHAnsi"/>
          <w:sz w:val="22"/>
          <w:szCs w:val="22"/>
        </w:rPr>
        <w:t>or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culture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z w:val="22"/>
          <w:szCs w:val="22"/>
        </w:rPr>
        <w:t>then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key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elationships.</w:t>
      </w:r>
    </w:p>
    <w:p w14:paraId="06640D80" w14:textId="77777777" w:rsidR="0071471C" w:rsidRPr="00E32805" w:rsidRDefault="00ED1F86" w:rsidP="00E32805">
      <w:pPr>
        <w:tabs>
          <w:tab w:val="left" w:pos="460"/>
        </w:tabs>
        <w:spacing w:before="90"/>
        <w:ind w:left="460" w:right="280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-6"/>
          <w:w w:val="98"/>
          <w:sz w:val="22"/>
          <w:szCs w:val="22"/>
        </w:rPr>
        <w:t>Minimize</w:t>
      </w:r>
      <w:r w:rsidRPr="00E32805">
        <w:rPr>
          <w:rFonts w:asciiTheme="minorHAnsi" w:eastAsia="Garamond" w:hAnsiTheme="minorHAnsi" w:cstheme="minorHAnsi"/>
          <w:b/>
          <w:w w:val="98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2"/>
          <w:w w:val="9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ris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exposur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oball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ensure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co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ti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nu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expansio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carefull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assessin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political, economi</w:t>
      </w:r>
      <w:r w:rsidRPr="00E32805">
        <w:rPr>
          <w:rFonts w:asciiTheme="minorHAnsi" w:eastAsia="Garamond" w:hAnsiTheme="minorHAnsi" w:cstheme="minorHAnsi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cultura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end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te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ational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imp</w:t>
      </w:r>
      <w:r w:rsidRPr="00E32805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w w:val="98"/>
          <w:sz w:val="22"/>
          <w:szCs w:val="22"/>
        </w:rPr>
        <w:t xml:space="preserve">g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oa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tiv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measure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dres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po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tia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thr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ats.</w:t>
      </w:r>
    </w:p>
    <w:p w14:paraId="4766AE88" w14:textId="77777777" w:rsidR="0071471C" w:rsidRPr="00E32805" w:rsidRDefault="0071471C" w:rsidP="00E3280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4278BD" w14:textId="77777777" w:rsidR="0071471C" w:rsidRPr="00E32805" w:rsidRDefault="00ED1F86" w:rsidP="00E32805">
      <w:pPr>
        <w:ind w:left="10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HERNANDEZ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&amp;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ASSOCIATES,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Hopkinton,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</w:t>
      </w:r>
      <w:r w:rsidRPr="00E32805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1990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161EC2A1" w14:textId="77777777" w:rsidR="0071471C" w:rsidRPr="00E32805" w:rsidRDefault="00ED1F86" w:rsidP="00E32805">
      <w:pPr>
        <w:ind w:left="100" w:right="26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Exclusive</w:t>
      </w:r>
      <w:r w:rsidRPr="00E32805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representative</w:t>
      </w:r>
      <w:r w:rsidRPr="00E32805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oil</w:t>
      </w:r>
      <w:r w:rsidRPr="00E32805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gas</w:t>
      </w:r>
      <w:r w:rsidRPr="00E32805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nstr</w:t>
      </w:r>
      <w:r w:rsidRPr="00E32805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men</w:t>
      </w:r>
      <w:r w:rsidRPr="00E32805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</w:t>
      </w:r>
      <w:r w:rsidRPr="00E32805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manu</w:t>
      </w:r>
      <w:r w:rsidRPr="00E32805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acturers</w:t>
      </w:r>
      <w:r w:rsidRPr="00E32805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12</w:t>
      </w:r>
      <w:r w:rsidRPr="00E32805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countries</w:t>
      </w:r>
      <w:r w:rsidRPr="00E32805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globally.</w:t>
      </w:r>
    </w:p>
    <w:p w14:paraId="351D5768" w14:textId="77777777" w:rsidR="0071471C" w:rsidRPr="00E32805" w:rsidRDefault="00ED1F86" w:rsidP="00E32805">
      <w:pPr>
        <w:ind w:left="100" w:right="72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Chief</w:t>
      </w:r>
      <w:r w:rsidRPr="00E32805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Executive</w:t>
      </w:r>
      <w:r w:rsidRPr="00E32805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Officer</w:t>
      </w:r>
    </w:p>
    <w:p w14:paraId="41AEFE1C" w14:textId="77777777" w:rsidR="0071471C" w:rsidRPr="00E32805" w:rsidRDefault="00ED1F86" w:rsidP="00E32805">
      <w:pPr>
        <w:spacing w:before="72"/>
        <w:ind w:left="10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Star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ed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up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exclusive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z w:val="22"/>
          <w:szCs w:val="22"/>
        </w:rPr>
        <w:t>rese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glo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nufa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turers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tic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 instrumentat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on used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quality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cont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resea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ch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indu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tries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cludi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role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z w:val="22"/>
          <w:szCs w:val="22"/>
        </w:rPr>
        <w:t>m,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minin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 co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merc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bo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ories.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versaw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all</w:t>
      </w:r>
      <w:r w:rsidRPr="00E32805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fu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cti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as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ncluding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nce,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ta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z w:val="22"/>
          <w:szCs w:val="22"/>
        </w:rPr>
        <w:t>fing,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mark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ting,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E32805">
        <w:rPr>
          <w:rFonts w:asciiTheme="minorHAnsi" w:eastAsia="Garamond" w:hAnsiTheme="minorHAnsi" w:cstheme="minorHAnsi"/>
          <w:sz w:val="22"/>
          <w:szCs w:val="22"/>
        </w:rPr>
        <w:t>erat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ons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 inte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ti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nal business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z w:val="22"/>
          <w:szCs w:val="22"/>
        </w:rPr>
        <w:t>fa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rs.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Sold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off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2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sz w:val="22"/>
          <w:szCs w:val="22"/>
        </w:rPr>
        <w:t>00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pursue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z w:val="22"/>
          <w:szCs w:val="22"/>
        </w:rPr>
        <w:t>po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tuni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y with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ger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mo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 glo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iz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1573D07" w14:textId="77777777" w:rsidR="0071471C" w:rsidRPr="00E32805" w:rsidRDefault="00ED1F86" w:rsidP="00E32805">
      <w:pPr>
        <w:spacing w:before="87"/>
        <w:ind w:left="155" w:right="797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3ACD32F9" w14:textId="77777777" w:rsidR="0071471C" w:rsidRPr="00E32805" w:rsidRDefault="00ED1F86" w:rsidP="00E32805">
      <w:pPr>
        <w:tabs>
          <w:tab w:val="left" w:pos="460"/>
        </w:tabs>
        <w:spacing w:before="72"/>
        <w:ind w:left="460" w:right="455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compan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fro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scratc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robu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$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millio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enterpris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expande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8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locatio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by bringin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E32805">
        <w:rPr>
          <w:rFonts w:asciiTheme="minorHAnsi" w:eastAsia="Garamond" w:hAnsiTheme="minorHAnsi" w:cstheme="minorHAnsi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formi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E32805">
        <w:rPr>
          <w:rFonts w:asciiTheme="minorHAnsi" w:eastAsia="Garamond" w:hAnsiTheme="minorHAnsi" w:cstheme="minorHAnsi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distributio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channels.</w:t>
      </w:r>
    </w:p>
    <w:p w14:paraId="6D2956FE" w14:textId="77777777" w:rsidR="0071471C" w:rsidRPr="00E32805" w:rsidRDefault="00ED1F86" w:rsidP="00E32805">
      <w:pPr>
        <w:spacing w:before="89"/>
        <w:ind w:left="100" w:right="3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 xml:space="preserve">    </w:t>
      </w:r>
      <w:r w:rsidRPr="00E328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Strategic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positione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mpan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consultant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serv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prov</w:t>
      </w:r>
      <w:r w:rsidRPr="00E328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der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hel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sel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mor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products.</w:t>
      </w:r>
    </w:p>
    <w:p w14:paraId="65FB34A0" w14:textId="77777777" w:rsidR="0071471C" w:rsidRPr="00E32805" w:rsidRDefault="00ED1F86" w:rsidP="00E32805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Lande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impor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contract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companie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suc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tr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bra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Canic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Resource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Exclusiv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with</w:t>
      </w:r>
    </w:p>
    <w:p w14:paraId="711EBCC2" w14:textId="77777777" w:rsidR="0071471C" w:rsidRPr="00E32805" w:rsidRDefault="00ED1F86" w:rsidP="00E32805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Carr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Inst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ent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</w:t>
      </w:r>
      <w:r w:rsidRPr="00E32805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lt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penetratio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lu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rativ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mar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k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ne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sector.</w:t>
      </w:r>
    </w:p>
    <w:p w14:paraId="433C4820" w14:textId="77777777" w:rsidR="0071471C" w:rsidRPr="00E32805" w:rsidRDefault="00ED1F86" w:rsidP="00E32805">
      <w:pPr>
        <w:tabs>
          <w:tab w:val="left" w:pos="460"/>
        </w:tabs>
        <w:spacing w:before="74"/>
        <w:ind w:left="460" w:right="133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Fostered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strong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nership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mentality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among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mployees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top-not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employees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by solicit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fee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z w:val="22"/>
          <w:szCs w:val="22"/>
        </w:rPr>
        <w:t>back,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rc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z w:val="22"/>
          <w:szCs w:val="22"/>
        </w:rPr>
        <w:t>ing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nef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tro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z w:val="22"/>
          <w:szCs w:val="22"/>
        </w:rPr>
        <w:t>ucing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acti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nef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z w:val="22"/>
          <w:szCs w:val="22"/>
        </w:rPr>
        <w:t>rams.</w:t>
      </w:r>
    </w:p>
    <w:p w14:paraId="7AA7D1F5" w14:textId="77777777" w:rsidR="0071471C" w:rsidRPr="00E32805" w:rsidRDefault="00ED1F86" w:rsidP="00E32805">
      <w:pPr>
        <w:tabs>
          <w:tab w:val="left" w:pos="460"/>
        </w:tabs>
        <w:spacing w:before="83"/>
        <w:ind w:left="460" w:right="302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E328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ob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ust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pr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tabi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ity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mar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fo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10 years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by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mon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ring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E32805">
        <w:rPr>
          <w:rFonts w:asciiTheme="minorHAnsi" w:eastAsia="Garamond" w:hAnsiTheme="minorHAnsi" w:cstheme="minorHAnsi"/>
          <w:sz w:val="22"/>
          <w:szCs w:val="22"/>
        </w:rPr>
        <w:t>sh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flows,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el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ng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ssary costs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conducti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financial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forecasts.</w:t>
      </w:r>
    </w:p>
    <w:p w14:paraId="132E9825" w14:textId="77777777" w:rsidR="0071471C" w:rsidRPr="00E32805" w:rsidRDefault="00ED1F86" w:rsidP="00E32805">
      <w:pPr>
        <w:tabs>
          <w:tab w:val="left" w:pos="460"/>
        </w:tabs>
        <w:spacing w:before="81"/>
        <w:ind w:left="460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Cre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stron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eq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it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gs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cu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stom</w:t>
      </w:r>
      <w:r w:rsidRPr="00E328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ce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gr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ntinuousl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fi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nin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stome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E32805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rvi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su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>port.</w:t>
      </w:r>
    </w:p>
    <w:p w14:paraId="7D8F8BE5" w14:textId="77777777" w:rsidR="0071471C" w:rsidRPr="00E32805" w:rsidRDefault="00ED1F86" w:rsidP="00E32805">
      <w:pPr>
        <w:spacing w:before="88"/>
        <w:ind w:left="100" w:right="20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 xml:space="preserve">    </w:t>
      </w:r>
      <w:r w:rsidRPr="00E328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Penetra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rket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continue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gr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owt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sk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env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ronments.</w:t>
      </w:r>
    </w:p>
    <w:p w14:paraId="06F6C2D6" w14:textId="77777777" w:rsidR="0071471C" w:rsidRPr="00E32805" w:rsidRDefault="0071471C" w:rsidP="00E3280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39D3BEC" w14:textId="77777777" w:rsidR="0071471C" w:rsidRPr="00E32805" w:rsidRDefault="00ED1F86" w:rsidP="00E32805">
      <w:pPr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INSTRUM</w:t>
      </w:r>
      <w:r w:rsidRPr="00E32805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NTATIO</w:t>
      </w:r>
      <w:r w:rsidRPr="00E32805">
        <w:rPr>
          <w:rFonts w:asciiTheme="minorHAnsi" w:eastAsia="Garamond" w:hAnsiTheme="minorHAnsi" w:cstheme="minorHAnsi"/>
          <w:w w:val="98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4"/>
          <w:w w:val="9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SOLUTIO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Sa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Paulo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zi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l                                                               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E32805">
        <w:rPr>
          <w:rFonts w:asciiTheme="minorHAnsi" w:eastAsia="Garamond" w:hAnsiTheme="minorHAnsi" w:cstheme="minorHAnsi"/>
          <w:sz w:val="22"/>
          <w:szCs w:val="22"/>
        </w:rPr>
        <w:t>6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199</w:t>
      </w:r>
      <w:r w:rsidRPr="00E32805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02109EB6" w14:textId="77777777" w:rsidR="0071471C" w:rsidRPr="00E32805" w:rsidRDefault="00ED1F86" w:rsidP="00E32805">
      <w:pPr>
        <w:ind w:left="100" w:right="32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Pionee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spectromete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i/>
          <w:spacing w:val="-16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instr</w:t>
      </w:r>
      <w:r w:rsidRPr="00E32805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mentation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i/>
          <w:spacing w:val="-1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servin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6</w:t>
      </w:r>
      <w:r w:rsidRPr="00E32805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countrie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i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ti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Americ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Europe</w:t>
      </w:r>
    </w:p>
    <w:p w14:paraId="52A554A7" w14:textId="77777777" w:rsidR="0071471C" w:rsidRPr="00E32805" w:rsidRDefault="00ED1F86" w:rsidP="00E32805">
      <w:pPr>
        <w:ind w:left="100" w:right="696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Sale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Direct</w:t>
      </w:r>
      <w:r w:rsidRPr="00E32805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(198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E32805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1990)</w:t>
      </w:r>
    </w:p>
    <w:p w14:paraId="2BAD6EC7" w14:textId="77777777" w:rsidR="0071471C" w:rsidRPr="00E32805" w:rsidRDefault="00ED1F86" w:rsidP="00E32805">
      <w:pPr>
        <w:spacing w:before="81"/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2</w:t>
      </w:r>
      <w:r w:rsidRPr="00E32805">
        <w:rPr>
          <w:rFonts w:asciiTheme="minorHAnsi" w:eastAsia="Garamond" w:hAnsiTheme="minorHAnsi" w:cstheme="minorHAnsi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engi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eer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1</w:t>
      </w:r>
      <w:r w:rsidRPr="00E32805">
        <w:rPr>
          <w:rFonts w:asciiTheme="minorHAnsi" w:eastAsia="Garamond" w:hAnsiTheme="minorHAnsi" w:cstheme="minorHAnsi"/>
          <w:sz w:val="22"/>
          <w:szCs w:val="22"/>
        </w:rPr>
        <w:t>5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representat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ves</w:t>
      </w:r>
      <w:r w:rsidRPr="00E32805">
        <w:rPr>
          <w:rFonts w:asciiTheme="minorHAnsi" w:eastAsia="Garamond" w:hAnsiTheme="minorHAnsi" w:cstheme="minorHAnsi"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Se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goals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quota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pricing. Coache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mentore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llaborate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wit</w:t>
      </w:r>
      <w:r w:rsidRPr="00E32805">
        <w:rPr>
          <w:rFonts w:asciiTheme="minorHAnsi" w:eastAsia="Garamond" w:hAnsiTheme="minorHAnsi" w:cstheme="minorHAnsi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interna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retai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exis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customer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lastRenderedPageBreak/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dev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lop ne</w:t>
      </w:r>
      <w:r w:rsidRPr="00E32805">
        <w:rPr>
          <w:rFonts w:asciiTheme="minorHAnsi" w:eastAsia="Garamond" w:hAnsiTheme="minorHAnsi" w:cstheme="minorHAnsi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clien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base</w:t>
      </w:r>
      <w:r w:rsidRPr="00E32805">
        <w:rPr>
          <w:rFonts w:asciiTheme="minorHAnsi" w:eastAsia="Garamond" w:hAnsiTheme="minorHAnsi" w:cstheme="minorHAnsi"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ex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ense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operatin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forec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sti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budgets</w:t>
      </w:r>
      <w:r w:rsidRPr="00E32805">
        <w:rPr>
          <w:rFonts w:asciiTheme="minorHAnsi" w:eastAsia="Garamond" w:hAnsiTheme="minorHAnsi" w:cstheme="minorHAnsi"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Organize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techni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seminars.</w:t>
      </w:r>
    </w:p>
    <w:p w14:paraId="377F862F" w14:textId="77777777" w:rsidR="0071471C" w:rsidRPr="00E32805" w:rsidRDefault="00ED1F86" w:rsidP="00E32805">
      <w:pPr>
        <w:spacing w:before="80"/>
        <w:ind w:left="100" w:right="803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>Selec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>Achievem</w:t>
      </w:r>
      <w:r w:rsidRPr="00E32805">
        <w:rPr>
          <w:rFonts w:asciiTheme="minorHAnsi" w:eastAsia="Garamond" w:hAnsiTheme="minorHAnsi" w:cstheme="minorHAnsi"/>
          <w:i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>nts:</w:t>
      </w:r>
    </w:p>
    <w:p w14:paraId="324B9443" w14:textId="77777777" w:rsidR="0071471C" w:rsidRPr="00E32805" w:rsidRDefault="00ED1F86" w:rsidP="00E32805">
      <w:pPr>
        <w:tabs>
          <w:tab w:val="left" w:pos="460"/>
        </w:tabs>
        <w:spacing w:before="74"/>
        <w:ind w:left="460" w:right="81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Launche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th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firs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mobil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petroleu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analysi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spectromete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Lati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America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E32805">
        <w:rPr>
          <w:rFonts w:asciiTheme="minorHAnsi" w:eastAsia="Garamond" w:hAnsiTheme="minorHAnsi" w:cstheme="minorHAnsi"/>
          <w:sz w:val="22"/>
          <w:szCs w:val="22"/>
        </w:rPr>
        <w:t>9</w:t>
      </w:r>
      <w:r w:rsidRPr="00E32805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after workin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osel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E32805">
        <w:rPr>
          <w:rFonts w:asciiTheme="minorHAnsi" w:eastAsia="Garamond" w:hAnsiTheme="minorHAnsi" w:cstheme="minorHAnsi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specs.</w:t>
      </w:r>
    </w:p>
    <w:p w14:paraId="1883AA5B" w14:textId="77777777" w:rsidR="0071471C" w:rsidRPr="00E32805" w:rsidRDefault="00ED1F86" w:rsidP="00E32805">
      <w:pPr>
        <w:tabs>
          <w:tab w:val="left" w:pos="460"/>
        </w:tabs>
        <w:spacing w:before="81"/>
        <w:ind w:left="460" w:right="181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Consistentl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excee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margin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4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0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E328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uall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main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adership positio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rollin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ou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fecti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target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arketin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plans.</w:t>
      </w:r>
    </w:p>
    <w:p w14:paraId="0E2B1AA3" w14:textId="77777777" w:rsidR="0071471C" w:rsidRPr="00E32805" w:rsidRDefault="00ED1F86" w:rsidP="00E32805">
      <w:pPr>
        <w:spacing w:before="6"/>
        <w:ind w:right="120"/>
        <w:jc w:val="right"/>
        <w:rPr>
          <w:rFonts w:asciiTheme="minorHAnsi" w:eastAsia="Garamond" w:hAnsiTheme="minorHAnsi" w:cstheme="minorHAnsi"/>
          <w:sz w:val="22"/>
          <w:szCs w:val="22"/>
        </w:rPr>
        <w:sectPr w:rsidR="0071471C" w:rsidRPr="00E32805">
          <w:pgSz w:w="12240" w:h="15840"/>
          <w:pgMar w:top="1360" w:right="1320" w:bottom="280" w:left="1340" w:header="0" w:footer="724" w:gutter="0"/>
          <w:cols w:space="720"/>
        </w:sectPr>
      </w:pPr>
      <w:r w:rsidRPr="00E32805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26A98DD2" w14:textId="77777777" w:rsidR="0071471C" w:rsidRPr="00E32805" w:rsidRDefault="0071471C" w:rsidP="00E3280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B28A61" w14:textId="77777777" w:rsidR="0071471C" w:rsidRPr="00E32805" w:rsidRDefault="00ED1F86" w:rsidP="00E32805">
      <w:pPr>
        <w:spacing w:before="38"/>
        <w:ind w:left="10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pict w14:anchorId="0CCCF1B9">
          <v:group id="_x0000_s1032" style="position:absolute;left:0;text-align:left;margin-left:70.5pt;margin-top:18.6pt;width:471pt;height:0;z-index:-251658752;mso-position-horizontal-relative:page" coordorigin="1410,372" coordsize="9420,0">
            <v:shape id="_x0000_s1033" style="position:absolute;left:1410;top:372;width:9420;height:0" coordorigin="1410,372" coordsize="9420,0" path="m1410,372r9420,e" filled="f" strokeweight=".58pt">
              <v:path arrowok="t"/>
            </v:shape>
            <w10:wrap anchorx="page"/>
          </v:group>
        </w:pic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E32805">
        <w:rPr>
          <w:rFonts w:asciiTheme="minorHAnsi" w:eastAsia="Garamond" w:hAnsiTheme="minorHAnsi" w:cstheme="minorHAnsi"/>
          <w:b/>
          <w:spacing w:val="5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Page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3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497383F4" w14:textId="77777777" w:rsidR="0071471C" w:rsidRPr="00E32805" w:rsidRDefault="0071471C" w:rsidP="00E32805">
      <w:pPr>
        <w:rPr>
          <w:rFonts w:asciiTheme="minorHAnsi" w:hAnsiTheme="minorHAnsi" w:cstheme="minorHAnsi"/>
          <w:sz w:val="22"/>
          <w:szCs w:val="22"/>
        </w:rPr>
      </w:pPr>
    </w:p>
    <w:p w14:paraId="6F9A03E0" w14:textId="77777777" w:rsidR="0071471C" w:rsidRPr="00E32805" w:rsidRDefault="0071471C" w:rsidP="00E3280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2939939" w14:textId="77777777" w:rsidR="0071471C" w:rsidRPr="00E32805" w:rsidRDefault="00ED1F86" w:rsidP="00E32805">
      <w:pPr>
        <w:ind w:left="100" w:right="711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Direct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(Continued)</w:t>
      </w:r>
    </w:p>
    <w:p w14:paraId="7369C219" w14:textId="77777777" w:rsidR="0071471C" w:rsidRPr="00E32805" w:rsidRDefault="00ED1F86" w:rsidP="00E32805">
      <w:pPr>
        <w:tabs>
          <w:tab w:val="left" w:pos="460"/>
        </w:tabs>
        <w:spacing w:before="74"/>
        <w:ind w:left="460" w:right="721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sustaine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ead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ann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revenu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5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sky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busines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lima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Am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rica.</w:t>
      </w:r>
    </w:p>
    <w:p w14:paraId="3B48213C" w14:textId="77777777" w:rsidR="0071471C" w:rsidRPr="00E32805" w:rsidRDefault="00ED1F86" w:rsidP="00E32805">
      <w:pPr>
        <w:tabs>
          <w:tab w:val="left" w:pos="460"/>
        </w:tabs>
        <w:spacing w:before="81"/>
        <w:ind w:left="460" w:right="243" w:hanging="360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tab/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Negotiate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ng-ter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ract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wit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k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governmen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entitie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strengthene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compan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presenc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6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critica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geogra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hies.</w:t>
      </w:r>
    </w:p>
    <w:p w14:paraId="592FD7C8" w14:textId="77777777" w:rsidR="0071471C" w:rsidRPr="00E32805" w:rsidRDefault="0071471C" w:rsidP="00E3280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B75FD75" w14:textId="77777777" w:rsidR="0071471C" w:rsidRPr="00E32805" w:rsidRDefault="00ED1F86" w:rsidP="00E32805">
      <w:pPr>
        <w:ind w:left="100" w:right="66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Produc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ge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(19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E32805">
        <w:rPr>
          <w:rFonts w:asciiTheme="minorHAnsi" w:eastAsia="Garamond" w:hAnsiTheme="minorHAnsi" w:cstheme="minorHAnsi"/>
          <w:sz w:val="22"/>
          <w:szCs w:val="22"/>
        </w:rPr>
        <w:t>6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1988)</w:t>
      </w:r>
    </w:p>
    <w:p w14:paraId="18893744" w14:textId="77777777" w:rsidR="0071471C" w:rsidRPr="00E32805" w:rsidRDefault="00ED1F86" w:rsidP="00E32805">
      <w:pPr>
        <w:spacing w:before="82"/>
        <w:ind w:left="10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Worke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E32805">
        <w:rPr>
          <w:rFonts w:asciiTheme="minorHAnsi" w:eastAsia="Garamond" w:hAnsiTheme="minorHAnsi" w:cstheme="minorHAnsi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applicati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department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product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fo</w:t>
      </w:r>
      <w:r w:rsidRPr="00E32805">
        <w:rPr>
          <w:rFonts w:asciiTheme="minorHAnsi" w:eastAsia="Garamond" w:hAnsiTheme="minorHAnsi" w:cstheme="minorHAnsi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qualit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contro</w:t>
      </w:r>
      <w:r w:rsidRPr="00E32805">
        <w:rPr>
          <w:rFonts w:asciiTheme="minorHAnsi" w:eastAsia="Garamond" w:hAnsiTheme="minorHAnsi" w:cstheme="minorHAnsi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field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f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metallurgy, petroleu</w:t>
      </w:r>
      <w:r w:rsidRPr="00E32805">
        <w:rPr>
          <w:rFonts w:asciiTheme="minorHAnsi" w:eastAsia="Garamond" w:hAnsiTheme="minorHAnsi" w:cstheme="minorHAnsi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polymers</w:t>
      </w:r>
      <w:r w:rsidRPr="00E32805">
        <w:rPr>
          <w:rFonts w:asciiTheme="minorHAnsi" w:eastAsia="Garamond" w:hAnsiTheme="minorHAnsi" w:cstheme="minorHAnsi"/>
          <w:sz w:val="22"/>
          <w:szCs w:val="22"/>
        </w:rPr>
        <w:t>.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Helpe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lea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generation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le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plannin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custome</w:t>
      </w:r>
      <w:r w:rsidRPr="00E32805">
        <w:rPr>
          <w:rFonts w:asciiTheme="minorHAnsi" w:eastAsia="Garamond" w:hAnsiTheme="minorHAnsi" w:cstheme="minorHAnsi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relationshi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management. Conducte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rke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searc</w:t>
      </w:r>
      <w:r w:rsidRPr="00E32805">
        <w:rPr>
          <w:rFonts w:asciiTheme="minorHAnsi" w:eastAsia="Garamond" w:hAnsiTheme="minorHAnsi" w:cstheme="minorHAnsi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unche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w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pro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ucts</w:t>
      </w:r>
      <w:r w:rsidRPr="00E32805">
        <w:rPr>
          <w:rFonts w:asciiTheme="minorHAnsi" w:eastAsia="Garamond" w:hAnsiTheme="minorHAnsi" w:cstheme="minorHAnsi"/>
          <w:sz w:val="22"/>
          <w:szCs w:val="22"/>
        </w:rPr>
        <w:t>;</w:t>
      </w:r>
      <w:r w:rsidRPr="00E32805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playe</w:t>
      </w:r>
      <w:r w:rsidRPr="00E32805">
        <w:rPr>
          <w:rFonts w:asciiTheme="minorHAnsi" w:eastAsia="Garamond" w:hAnsiTheme="minorHAnsi" w:cstheme="minorHAnsi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ke</w:t>
      </w:r>
      <w:r w:rsidRPr="00E32805">
        <w:rPr>
          <w:rFonts w:asciiTheme="minorHAnsi" w:eastAsia="Garamond" w:hAnsiTheme="minorHAnsi" w:cstheme="minorHAnsi"/>
          <w:sz w:val="22"/>
          <w:szCs w:val="22"/>
        </w:rPr>
        <w:t>y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E32805">
        <w:rPr>
          <w:rFonts w:asciiTheme="minorHAnsi" w:eastAsia="Garamond" w:hAnsiTheme="minorHAnsi" w:cstheme="minorHAnsi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E32805">
        <w:rPr>
          <w:rFonts w:asciiTheme="minorHAnsi" w:eastAsia="Garamond" w:hAnsiTheme="minorHAnsi" w:cstheme="minorHAnsi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planning.</w:t>
      </w:r>
    </w:p>
    <w:p w14:paraId="6319E34C" w14:textId="77777777" w:rsidR="0071471C" w:rsidRPr="00E32805" w:rsidRDefault="00ED1F86" w:rsidP="00E32805">
      <w:pPr>
        <w:spacing w:before="81"/>
        <w:ind w:left="100" w:right="837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>Earlie</w:t>
      </w:r>
      <w:r w:rsidRPr="00E32805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i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i/>
          <w:spacing w:val="-4"/>
          <w:sz w:val="22"/>
          <w:szCs w:val="22"/>
        </w:rPr>
        <w:t>Career:</w:t>
      </w:r>
    </w:p>
    <w:p w14:paraId="7331D244" w14:textId="77777777" w:rsidR="0071471C" w:rsidRPr="00E32805" w:rsidRDefault="0071471C" w:rsidP="00E3280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95C7DFA" w14:textId="77777777" w:rsidR="0071471C" w:rsidRPr="00E32805" w:rsidRDefault="00ED1F86" w:rsidP="00E32805">
      <w:pPr>
        <w:ind w:left="100" w:right="38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ARLINGTO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CORPORATION</w:t>
      </w:r>
      <w:r w:rsidRPr="00E32805">
        <w:rPr>
          <w:rFonts w:asciiTheme="minorHAnsi" w:eastAsia="Garamond" w:hAnsiTheme="minorHAnsi" w:cstheme="minorHAnsi"/>
          <w:w w:val="98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10"/>
          <w:w w:val="9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Specialist</w:t>
      </w:r>
    </w:p>
    <w:p w14:paraId="4C59C2A6" w14:textId="77777777" w:rsidR="0071471C" w:rsidRPr="00E32805" w:rsidRDefault="00ED1F86" w:rsidP="00E32805">
      <w:pPr>
        <w:spacing w:before="1"/>
        <w:ind w:left="100" w:right="72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BRASIL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LTD.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</w:p>
    <w:p w14:paraId="2A8D4A8D" w14:textId="77777777" w:rsidR="0071471C" w:rsidRPr="00E32805" w:rsidRDefault="00ED1F86" w:rsidP="00E32805">
      <w:pPr>
        <w:ind w:left="100" w:right="423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pacing w:val="-4"/>
          <w:w w:val="98"/>
          <w:position w:val="1"/>
          <w:sz w:val="22"/>
          <w:szCs w:val="22"/>
        </w:rPr>
        <w:t>SCHLUMBERGE</w:t>
      </w:r>
      <w:r w:rsidRPr="00E32805">
        <w:rPr>
          <w:rFonts w:asciiTheme="minorHAnsi" w:eastAsia="Garamond" w:hAnsiTheme="minorHAnsi" w:cstheme="minorHAnsi"/>
          <w:w w:val="98"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pacing w:val="11"/>
          <w:w w:val="9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OILFIEL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SERVI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ES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Fiel</w:t>
      </w:r>
      <w:r w:rsidRPr="00E32805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Tec</w:t>
      </w:r>
      <w:r w:rsidRPr="00E32805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nician</w:t>
      </w:r>
    </w:p>
    <w:p w14:paraId="0971BA73" w14:textId="77777777" w:rsidR="0071471C" w:rsidRPr="00E32805" w:rsidRDefault="00ED1F86" w:rsidP="00E32805">
      <w:pPr>
        <w:ind w:left="100" w:right="701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pict w14:anchorId="2D61F8DC">
          <v:group id="_x0000_s1030" style="position:absolute;left:0;text-align:left;margin-left:70.5pt;margin-top:25pt;width:471pt;height:0;z-index:-251657728;mso-position-horizontal-relative:page" coordorigin="1410,500" coordsize="9420,0">
            <v:shape id="_x0000_s1031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VERITA</w:t>
      </w:r>
      <w:r w:rsidRPr="00E32805">
        <w:rPr>
          <w:rFonts w:asciiTheme="minorHAnsi" w:eastAsia="Garamond" w:hAnsiTheme="minorHAnsi" w:cstheme="minorHAnsi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DGC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>Roustabout</w:t>
      </w:r>
    </w:p>
    <w:p w14:paraId="6B0A7C3B" w14:textId="77777777" w:rsidR="0071471C" w:rsidRPr="00E32805" w:rsidRDefault="0071471C" w:rsidP="00E32805">
      <w:pPr>
        <w:rPr>
          <w:rFonts w:asciiTheme="minorHAnsi" w:hAnsiTheme="minorHAnsi" w:cstheme="minorHAnsi"/>
          <w:sz w:val="22"/>
          <w:szCs w:val="22"/>
        </w:rPr>
      </w:pPr>
    </w:p>
    <w:p w14:paraId="0C4CD4F4" w14:textId="77777777" w:rsidR="0071471C" w:rsidRPr="00E32805" w:rsidRDefault="0071471C" w:rsidP="00E3280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924F4E" w14:textId="77777777" w:rsidR="0071471C" w:rsidRPr="00E32805" w:rsidRDefault="00ED1F86" w:rsidP="00E32805">
      <w:pPr>
        <w:spacing w:before="38"/>
        <w:ind w:left="3330" w:right="33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TRAINING</w:t>
      </w:r>
    </w:p>
    <w:p w14:paraId="59F96C27" w14:textId="77777777" w:rsidR="0071471C" w:rsidRPr="00E32805" w:rsidRDefault="0071471C" w:rsidP="00E3280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0B70815" w14:textId="77777777" w:rsidR="0071471C" w:rsidRPr="00E32805" w:rsidRDefault="00ED1F86" w:rsidP="00E32805">
      <w:pPr>
        <w:ind w:left="3046" w:right="30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BOS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ON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E32805">
        <w:rPr>
          <w:rFonts w:asciiTheme="minorHAnsi" w:eastAsia="Garamond" w:hAnsiTheme="minorHAnsi" w:cstheme="minorHAnsi"/>
          <w:sz w:val="22"/>
          <w:szCs w:val="22"/>
        </w:rPr>
        <w:t>NIVERS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TY,</w:t>
      </w:r>
      <w:r w:rsidRPr="00E32805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Bos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,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18BDE765" w14:textId="77777777" w:rsidR="0071471C" w:rsidRPr="00E32805" w:rsidRDefault="00ED1F86" w:rsidP="00E32805">
      <w:pPr>
        <w:spacing w:before="1"/>
        <w:ind w:left="2196" w:right="22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MBA</w:t>
      </w:r>
      <w:r w:rsidRPr="00E328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with</w:t>
      </w:r>
      <w:r w:rsidRPr="00E328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emphasis</w:t>
      </w:r>
      <w:r w:rsidRPr="00E328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Internatio</w:t>
      </w:r>
      <w:r w:rsidRPr="00E328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E328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Business,</w:t>
      </w:r>
      <w:r w:rsidRPr="00E328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2001</w:t>
      </w:r>
    </w:p>
    <w:p w14:paraId="4862D865" w14:textId="77777777" w:rsidR="0071471C" w:rsidRPr="00E32805" w:rsidRDefault="0071471C" w:rsidP="00E3280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147834" w14:textId="77777777" w:rsidR="0071471C" w:rsidRPr="00E32805" w:rsidRDefault="00ED1F86" w:rsidP="00E32805">
      <w:pPr>
        <w:ind w:left="2604" w:right="26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NORT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z w:val="22"/>
          <w:szCs w:val="22"/>
        </w:rPr>
        <w:t>EAST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RN</w:t>
      </w:r>
      <w:r w:rsidRPr="00E32805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UNI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E32805">
        <w:rPr>
          <w:rFonts w:asciiTheme="minorHAnsi" w:eastAsia="Garamond" w:hAnsiTheme="minorHAnsi" w:cstheme="minorHAnsi"/>
          <w:sz w:val="22"/>
          <w:szCs w:val="22"/>
        </w:rPr>
        <w:t>ERSITY,</w:t>
      </w:r>
      <w:r w:rsidRPr="00E32805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Bo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z w:val="22"/>
          <w:szCs w:val="22"/>
        </w:rPr>
        <w:t>ton,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135430BF" w14:textId="77777777" w:rsidR="0071471C" w:rsidRPr="00E32805" w:rsidRDefault="00ED1F86" w:rsidP="00E32805">
      <w:pPr>
        <w:ind w:left="3058" w:right="30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BS</w:t>
      </w:r>
      <w:r w:rsidRPr="00E32805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usin</w:t>
      </w:r>
      <w:r w:rsidRPr="00E32805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</w:t>
      </w:r>
      <w:r w:rsidRPr="00E32805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mini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ation,</w:t>
      </w:r>
      <w:r w:rsidRPr="00E32805">
        <w:rPr>
          <w:rFonts w:asciiTheme="minorHAnsi" w:eastAsia="Garamond" w:hAnsiTheme="minorHAnsi" w:cstheme="minorHAnsi"/>
          <w:b/>
          <w:spacing w:val="-15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1992</w:t>
      </w:r>
    </w:p>
    <w:p w14:paraId="1FDEB84D" w14:textId="77777777" w:rsidR="0071471C" w:rsidRPr="00E32805" w:rsidRDefault="0071471C" w:rsidP="00E3280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511C31" w14:textId="77777777" w:rsidR="0071471C" w:rsidRPr="00E32805" w:rsidRDefault="00ED1F86" w:rsidP="00E32805">
      <w:pPr>
        <w:ind w:left="1926" w:right="194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UNIVERSIDADE</w:t>
      </w:r>
      <w:r w:rsidRPr="00E32805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CENTRAL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DE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BRASILIA,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Sao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Paulo,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Brazil</w:t>
      </w:r>
    </w:p>
    <w:p w14:paraId="48B362CF" w14:textId="77777777" w:rsidR="0071471C" w:rsidRPr="00E32805" w:rsidRDefault="00ED1F86" w:rsidP="00E32805">
      <w:pPr>
        <w:ind w:left="1946" w:right="19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pict w14:anchorId="2294E1AC">
          <v:group id="_x0000_s1028" style="position:absolute;left:0;text-align:left;margin-left:70.5pt;margin-top:25pt;width:471pt;height:0;z-index:-251656704;mso-position-horizontal-relative:page" coordorigin="1410,500" coordsize="9420,0">
            <v:shape id="_x0000_s1029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E32805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</w:t>
      </w:r>
      <w:r w:rsidRPr="00E32805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(BS</w:t>
      </w:r>
      <w:r w:rsidRPr="00E32805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E32805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E32805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Engineering),</w:t>
      </w:r>
      <w:r w:rsidRPr="00E32805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1980</w:t>
      </w:r>
    </w:p>
    <w:p w14:paraId="24E28554" w14:textId="77777777" w:rsidR="0071471C" w:rsidRPr="00E32805" w:rsidRDefault="0071471C" w:rsidP="00E3280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121B119" w14:textId="77777777" w:rsidR="0071471C" w:rsidRPr="00E32805" w:rsidRDefault="0071471C" w:rsidP="00E32805">
      <w:pPr>
        <w:rPr>
          <w:rFonts w:asciiTheme="minorHAnsi" w:hAnsiTheme="minorHAnsi" w:cstheme="minorHAnsi"/>
          <w:sz w:val="22"/>
          <w:szCs w:val="22"/>
        </w:rPr>
      </w:pPr>
    </w:p>
    <w:p w14:paraId="2493CDCC" w14:textId="77777777" w:rsidR="0071471C" w:rsidRPr="00E32805" w:rsidRDefault="0071471C" w:rsidP="00E32805">
      <w:pPr>
        <w:rPr>
          <w:rFonts w:asciiTheme="minorHAnsi" w:hAnsiTheme="minorHAnsi" w:cstheme="minorHAnsi"/>
          <w:sz w:val="22"/>
          <w:szCs w:val="22"/>
        </w:rPr>
      </w:pPr>
    </w:p>
    <w:p w14:paraId="554ACA0C" w14:textId="77777777" w:rsidR="0071471C" w:rsidRPr="00E32805" w:rsidRDefault="00ED1F86" w:rsidP="00E32805">
      <w:pPr>
        <w:ind w:left="3067" w:right="30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E328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E328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AFFILIA</w:t>
      </w:r>
      <w:r w:rsidRPr="00E328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T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b/>
          <w:w w:val="99"/>
          <w:sz w:val="22"/>
          <w:szCs w:val="22"/>
        </w:rPr>
        <w:t>NS</w:t>
      </w:r>
    </w:p>
    <w:p w14:paraId="31361E61" w14:textId="77777777" w:rsidR="0071471C" w:rsidRPr="00E32805" w:rsidRDefault="0071471C" w:rsidP="00E3280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43837EC" w14:textId="77777777" w:rsidR="0071471C" w:rsidRPr="00E32805" w:rsidRDefault="00ED1F86" w:rsidP="00E32805">
      <w:pPr>
        <w:ind w:left="2809" w:right="2830" w:firstLine="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Ameri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As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ation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International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Sales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and</w:t>
      </w:r>
      <w:r w:rsidRPr="00E328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Ma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keting</w:t>
      </w:r>
      <w:r w:rsidRPr="00E32805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As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z w:val="22"/>
          <w:szCs w:val="22"/>
        </w:rPr>
        <w:t>ciation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Academy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ternational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Business,</w:t>
      </w:r>
      <w:r w:rsidRPr="00E32805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AIB</w:t>
      </w:r>
    </w:p>
    <w:p w14:paraId="7BC6138D" w14:textId="77777777" w:rsidR="0071471C" w:rsidRPr="00E32805" w:rsidRDefault="00ED1F86" w:rsidP="00E32805">
      <w:pPr>
        <w:ind w:left="2592" w:right="261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hAnsiTheme="minorHAnsi" w:cstheme="minorHAnsi"/>
          <w:sz w:val="22"/>
          <w:szCs w:val="22"/>
        </w:rPr>
        <w:pict w14:anchorId="44A23D7B">
          <v:group id="_x0000_s1026" style="position:absolute;left:0;text-align:left;margin-left:70.5pt;margin-top:57.8pt;width:471pt;height:0;z-index:-251655680;mso-position-horizontal-relative:page" coordorigin="1410,1156" coordsize="9420,0">
            <v:shape id="_x0000_s1027" style="position:absolute;left:1410;top:1156;width:9420;height:0" coordorigin="1410,1156" coordsize="9420,0" path="m1410,1156r9420,e" filled="f" strokeweight=".58pt">
              <v:path arrowok="t"/>
            </v:shape>
            <w10:wrap anchorx="page"/>
          </v:group>
        </w:pict>
      </w:r>
      <w:r w:rsidRPr="00E32805">
        <w:rPr>
          <w:rFonts w:asciiTheme="minorHAnsi" w:eastAsia="Garamond" w:hAnsiTheme="minorHAnsi" w:cstheme="minorHAnsi"/>
          <w:sz w:val="22"/>
          <w:szCs w:val="22"/>
        </w:rPr>
        <w:t>Ameri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z w:val="22"/>
          <w:szCs w:val="22"/>
        </w:rPr>
        <w:t>iety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Me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E32805">
        <w:rPr>
          <w:rFonts w:asciiTheme="minorHAnsi" w:eastAsia="Garamond" w:hAnsiTheme="minorHAnsi" w:cstheme="minorHAnsi"/>
          <w:sz w:val="22"/>
          <w:szCs w:val="22"/>
        </w:rPr>
        <w:t>anical</w:t>
      </w:r>
      <w:r w:rsidRPr="00E32805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g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nee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sz w:val="22"/>
          <w:szCs w:val="22"/>
        </w:rPr>
        <w:t>s,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 xml:space="preserve">ASME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Brazil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Soci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sz w:val="22"/>
          <w:szCs w:val="22"/>
        </w:rPr>
        <w:t>ty</w:t>
      </w:r>
      <w:r w:rsidRPr="00E32805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of</w:t>
      </w:r>
      <w:r w:rsidRPr="00E328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Eng</w:t>
      </w:r>
      <w:r w:rsidRPr="00E32805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ers</w:t>
      </w:r>
    </w:p>
    <w:p w14:paraId="78E8F89D" w14:textId="77777777" w:rsidR="0071471C" w:rsidRPr="00E32805" w:rsidRDefault="00ED1F86" w:rsidP="00E32805">
      <w:pPr>
        <w:spacing w:before="1"/>
        <w:ind w:left="3098" w:right="31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32805">
        <w:rPr>
          <w:rFonts w:asciiTheme="minorHAnsi" w:eastAsia="Garamond" w:hAnsiTheme="minorHAnsi" w:cstheme="minorHAnsi"/>
          <w:sz w:val="22"/>
          <w:szCs w:val="22"/>
        </w:rPr>
        <w:t>Latin</w:t>
      </w:r>
      <w:r w:rsidRPr="00E32805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mer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sz w:val="22"/>
          <w:szCs w:val="22"/>
        </w:rPr>
        <w:t>c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32805">
        <w:rPr>
          <w:rFonts w:asciiTheme="minorHAnsi" w:eastAsia="Garamond" w:hAnsiTheme="minorHAnsi" w:cstheme="minorHAnsi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sz w:val="22"/>
          <w:szCs w:val="22"/>
        </w:rPr>
        <w:t>Busi</w:t>
      </w:r>
      <w:r w:rsidRPr="00E328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E32805">
        <w:rPr>
          <w:rFonts w:asciiTheme="minorHAnsi" w:eastAsia="Garamond" w:hAnsiTheme="minorHAnsi" w:cstheme="minorHAnsi"/>
          <w:sz w:val="22"/>
          <w:szCs w:val="22"/>
        </w:rPr>
        <w:t>ess</w:t>
      </w:r>
      <w:r w:rsidRPr="00E32805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E32805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gani</w:t>
      </w:r>
      <w:r w:rsidRPr="00E32805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z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at</w:t>
      </w:r>
      <w:r w:rsidRPr="00E32805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E32805">
        <w:rPr>
          <w:rFonts w:asciiTheme="minorHAnsi" w:eastAsia="Garamond" w:hAnsiTheme="minorHAnsi" w:cstheme="minorHAnsi"/>
          <w:w w:val="99"/>
          <w:sz w:val="22"/>
          <w:szCs w:val="22"/>
        </w:rPr>
        <w:t>on</w:t>
      </w:r>
    </w:p>
    <w:sectPr w:rsidR="0071471C" w:rsidRPr="00E32805">
      <w:pgSz w:w="12240" w:h="15840"/>
      <w:pgMar w:top="1480" w:right="1320" w:bottom="280" w:left="134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0AF6F" w14:textId="77777777" w:rsidR="00ED1F86" w:rsidRDefault="00ED1F86">
      <w:r>
        <w:separator/>
      </w:r>
    </w:p>
  </w:endnote>
  <w:endnote w:type="continuationSeparator" w:id="0">
    <w:p w14:paraId="03DAE7E0" w14:textId="77777777" w:rsidR="00ED1F86" w:rsidRDefault="00ED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B84F" w14:textId="77777777" w:rsidR="0071471C" w:rsidRDefault="00ED1F86">
    <w:pPr>
      <w:spacing w:line="200" w:lineRule="exact"/>
    </w:pPr>
    <w:r>
      <w:pict w14:anchorId="0314398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8.5pt;margin-top:744.8pt;width:174.9pt;height:12pt;z-index:-251658752;mso-position-horizontal-relative:page;mso-position-vertical-relative:page" filled="f" stroked="f">
          <v:textbox inset="0,0,0,0">
            <w:txbxContent>
              <w:p w14:paraId="39EEA044" w14:textId="77777777" w:rsidR="0071471C" w:rsidRDefault="00ED1F86">
                <w:pPr>
                  <w:spacing w:line="220" w:lineRule="exact"/>
                  <w:ind w:left="20" w:right="-30"/>
                  <w:rPr>
                    <w:rFonts w:ascii="Palatino Linotype" w:eastAsia="Palatino Linotype" w:hAnsi="Palatino Linotype" w:cs="Palatino Linotype"/>
                  </w:rPr>
                </w:pP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8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e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vere W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a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y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▪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49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Cambr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2"/>
                    <w:position w:val="1"/>
                  </w:rPr>
                  <w:t>i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dge,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MA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0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142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58757" w14:textId="77777777" w:rsidR="00ED1F86" w:rsidRDefault="00ED1F86">
      <w:r>
        <w:separator/>
      </w:r>
    </w:p>
  </w:footnote>
  <w:footnote w:type="continuationSeparator" w:id="0">
    <w:p w14:paraId="0F7E664A" w14:textId="77777777" w:rsidR="00ED1F86" w:rsidRDefault="00ED1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7315D"/>
    <w:multiLevelType w:val="multilevel"/>
    <w:tmpl w:val="FD6EFB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71C"/>
    <w:rsid w:val="0071471C"/>
    <w:rsid w:val="00E32805"/>
    <w:rsid w:val="00ED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7574FD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28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2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loy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6797</Characters>
  <Application>Microsoft Office Word</Application>
  <DocSecurity>0</DocSecurity>
  <Lines>56</Lines>
  <Paragraphs>15</Paragraphs>
  <ScaleCrop>false</ScaleCrop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2021-07-19T12:53:00Z</dcterms:modified>
</cp:coreProperties>
</file>